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151DB39B" w:rsidR="005027D0" w:rsidRPr="007E2F0F" w:rsidRDefault="005027D0" w:rsidP="00AE1FF0">
            <w:pPr>
              <w:keepNext/>
              <w:widowControl w:val="0"/>
              <w:autoSpaceDE w:val="0"/>
              <w:autoSpaceDN w:val="0"/>
              <w:adjustRightInd w:val="0"/>
              <w:spacing w:line="276" w:lineRule="auto"/>
              <w:jc w:val="center"/>
              <w:rPr>
                <w:b/>
                <w:bCs/>
                <w:lang w:eastAsia="en-US"/>
              </w:rPr>
            </w:pPr>
            <w:r>
              <w:rPr>
                <w:b/>
                <w:bCs/>
                <w:lang w:eastAsia="en-US"/>
              </w:rPr>
              <w:t xml:space="preserve"> </w:t>
            </w:r>
            <w:r w:rsidR="00AE1FF0">
              <w:rPr>
                <w:b/>
                <w:bCs/>
                <w:lang w:eastAsia="en-US"/>
              </w:rPr>
              <w:t>7</w:t>
            </w:r>
            <w:bookmarkStart w:id="7" w:name="_GoBack"/>
            <w:bookmarkEnd w:id="7"/>
            <w:r>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AE1FF0">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AE1FF0">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AE1FF0">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AE1FF0">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AE1FF0">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AE1FF0">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AE1FF0">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AE1FF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AE1FF0">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AE1FF0">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AE1FF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AE1FF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AE1FF0">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AE1FF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AE1FF0">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AE1FF0">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AE1FF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AE1FF0">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AE1FF0">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AE1FF0">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AE1FF0">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AE1FF0">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AE1FF0">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AE1FF0">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AE1FF0">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78766072" w:rsidR="008930BB" w:rsidRPr="007E2F0F" w:rsidRDefault="00AE1FF0"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AE1FF0">
            <w:pPr>
              <w:tabs>
                <w:tab w:val="right" w:pos="851"/>
              </w:tabs>
              <w:spacing w:line="276" w:lineRule="auto"/>
              <w:rPr>
                <w:lang w:eastAsia="en-US"/>
              </w:rPr>
            </w:pPr>
            <w:r w:rsidRPr="007F2941">
              <w:rPr>
                <w:lang w:eastAsia="en-US"/>
              </w:rPr>
              <w:t>№</w:t>
            </w:r>
          </w:p>
          <w:p w14:paraId="2394C919" w14:textId="77777777" w:rsidR="007F2941" w:rsidRPr="007F2941" w:rsidRDefault="007F2941" w:rsidP="00AE1FF0">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AE1FF0">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AE1FF0">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AE1FF0">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AE1FF0">
            <w:pPr>
              <w:spacing w:line="276" w:lineRule="auto"/>
              <w:rPr>
                <w:lang w:eastAsia="en-US"/>
              </w:rPr>
            </w:pPr>
          </w:p>
        </w:tc>
        <w:tc>
          <w:tcPr>
            <w:tcW w:w="1059" w:type="pct"/>
            <w:vMerge/>
            <w:vAlign w:val="center"/>
          </w:tcPr>
          <w:p w14:paraId="39F6648E" w14:textId="77777777" w:rsidR="007F2941" w:rsidRPr="007F2941" w:rsidRDefault="007F2941" w:rsidP="00AE1FF0">
            <w:pPr>
              <w:spacing w:line="276" w:lineRule="auto"/>
              <w:rPr>
                <w:lang w:eastAsia="en-US"/>
              </w:rPr>
            </w:pPr>
          </w:p>
        </w:tc>
        <w:tc>
          <w:tcPr>
            <w:tcW w:w="418" w:type="pct"/>
            <w:vMerge w:val="restart"/>
          </w:tcPr>
          <w:p w14:paraId="3C7C5B6D" w14:textId="77777777" w:rsidR="007F2941" w:rsidRPr="007F2941" w:rsidRDefault="007F2941" w:rsidP="00AE1FF0">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AE1FF0">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AE1FF0">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AE1FF0">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AE1FF0">
            <w:pPr>
              <w:spacing w:line="276" w:lineRule="auto"/>
              <w:rPr>
                <w:lang w:eastAsia="en-US"/>
              </w:rPr>
            </w:pPr>
          </w:p>
        </w:tc>
        <w:tc>
          <w:tcPr>
            <w:tcW w:w="1059" w:type="pct"/>
            <w:vMerge/>
            <w:vAlign w:val="center"/>
          </w:tcPr>
          <w:p w14:paraId="2A2A0430" w14:textId="77777777" w:rsidR="007F2941" w:rsidRPr="007F2941" w:rsidRDefault="007F2941" w:rsidP="00AE1FF0">
            <w:pPr>
              <w:spacing w:line="276" w:lineRule="auto"/>
              <w:rPr>
                <w:lang w:eastAsia="en-US"/>
              </w:rPr>
            </w:pPr>
          </w:p>
        </w:tc>
        <w:tc>
          <w:tcPr>
            <w:tcW w:w="418" w:type="pct"/>
            <w:vMerge/>
            <w:vAlign w:val="center"/>
          </w:tcPr>
          <w:p w14:paraId="28EF5E3C" w14:textId="77777777" w:rsidR="007F2941" w:rsidRPr="007F2941" w:rsidRDefault="007F2941" w:rsidP="00AE1FF0">
            <w:pPr>
              <w:spacing w:line="276" w:lineRule="auto"/>
              <w:rPr>
                <w:b/>
                <w:bCs/>
                <w:lang w:eastAsia="en-US"/>
              </w:rPr>
            </w:pPr>
          </w:p>
        </w:tc>
        <w:tc>
          <w:tcPr>
            <w:tcW w:w="508" w:type="pct"/>
          </w:tcPr>
          <w:p w14:paraId="01FEF180" w14:textId="1ED4DFF7" w:rsidR="007F2941" w:rsidRPr="007F2941" w:rsidRDefault="007F2941" w:rsidP="00AE1FF0">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AE1FF0">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AE1FF0">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AE1FF0">
            <w:pPr>
              <w:spacing w:line="276" w:lineRule="auto"/>
              <w:rPr>
                <w:color w:val="7030A0"/>
                <w:lang w:eastAsia="en-US"/>
              </w:rPr>
            </w:pPr>
          </w:p>
        </w:tc>
        <w:tc>
          <w:tcPr>
            <w:tcW w:w="958" w:type="pct"/>
            <w:vMerge/>
            <w:vAlign w:val="center"/>
          </w:tcPr>
          <w:p w14:paraId="7918244A" w14:textId="77777777" w:rsidR="007F2941" w:rsidRPr="007F2941" w:rsidRDefault="007F2941" w:rsidP="00AE1FF0">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AE1FF0">
            <w:pPr>
              <w:tabs>
                <w:tab w:val="right" w:pos="851"/>
              </w:tabs>
              <w:spacing w:line="276" w:lineRule="auto"/>
              <w:rPr>
                <w:lang w:eastAsia="en-US"/>
              </w:rPr>
            </w:pPr>
          </w:p>
        </w:tc>
        <w:tc>
          <w:tcPr>
            <w:tcW w:w="1059" w:type="pct"/>
          </w:tcPr>
          <w:p w14:paraId="1D9B7E44" w14:textId="77777777" w:rsidR="007F2941" w:rsidRPr="007F2941" w:rsidRDefault="007F2941" w:rsidP="00AE1FF0">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AE1FF0">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AE1FF0">
            <w:pPr>
              <w:tabs>
                <w:tab w:val="right" w:pos="851"/>
              </w:tabs>
              <w:spacing w:line="276" w:lineRule="auto"/>
              <w:rPr>
                <w:lang w:eastAsia="en-US"/>
              </w:rPr>
            </w:pPr>
          </w:p>
        </w:tc>
        <w:tc>
          <w:tcPr>
            <w:tcW w:w="1059" w:type="pct"/>
          </w:tcPr>
          <w:p w14:paraId="10275FCA" w14:textId="77777777" w:rsidR="007F2941" w:rsidRPr="007F2941" w:rsidRDefault="007F2941" w:rsidP="00AE1FF0">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AE1FF0">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AE1FF0">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AE1FF0">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AE1FF0">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AE1FF0">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AE1FF0">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AE1FF0">
            <w:pPr>
              <w:spacing w:line="276" w:lineRule="auto"/>
              <w:rPr>
                <w:lang w:eastAsia="en-US"/>
              </w:rPr>
            </w:pPr>
          </w:p>
        </w:tc>
        <w:tc>
          <w:tcPr>
            <w:tcW w:w="1057" w:type="pct"/>
            <w:vMerge/>
            <w:vAlign w:val="center"/>
          </w:tcPr>
          <w:p w14:paraId="0BBE6417" w14:textId="77777777" w:rsidR="002E0E08" w:rsidRPr="004B5A8C" w:rsidRDefault="002E0E08" w:rsidP="00AE1FF0">
            <w:pPr>
              <w:spacing w:line="276" w:lineRule="auto"/>
              <w:rPr>
                <w:lang w:eastAsia="en-US"/>
              </w:rPr>
            </w:pPr>
          </w:p>
        </w:tc>
        <w:tc>
          <w:tcPr>
            <w:tcW w:w="449" w:type="pct"/>
            <w:vMerge w:val="restart"/>
          </w:tcPr>
          <w:p w14:paraId="22126AB3" w14:textId="77777777" w:rsidR="002E0E08" w:rsidRPr="004B5A8C" w:rsidRDefault="002E0E08" w:rsidP="00AE1FF0">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AE1FF0">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AE1FF0">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AE1FF0">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AE1FF0">
            <w:pPr>
              <w:spacing w:line="276" w:lineRule="auto"/>
              <w:rPr>
                <w:lang w:eastAsia="en-US"/>
              </w:rPr>
            </w:pPr>
          </w:p>
        </w:tc>
        <w:tc>
          <w:tcPr>
            <w:tcW w:w="1057" w:type="pct"/>
            <w:vMerge/>
            <w:vAlign w:val="center"/>
          </w:tcPr>
          <w:p w14:paraId="6BE75ED8" w14:textId="77777777" w:rsidR="002E0E08" w:rsidRPr="004B5A8C" w:rsidRDefault="002E0E08" w:rsidP="00AE1FF0">
            <w:pPr>
              <w:spacing w:line="276" w:lineRule="auto"/>
              <w:rPr>
                <w:lang w:eastAsia="en-US"/>
              </w:rPr>
            </w:pPr>
          </w:p>
        </w:tc>
        <w:tc>
          <w:tcPr>
            <w:tcW w:w="449" w:type="pct"/>
            <w:vMerge/>
            <w:vAlign w:val="center"/>
          </w:tcPr>
          <w:p w14:paraId="262E746A" w14:textId="77777777" w:rsidR="002E0E08" w:rsidRPr="004B5A8C" w:rsidRDefault="002E0E08" w:rsidP="00AE1FF0">
            <w:pPr>
              <w:spacing w:line="276" w:lineRule="auto"/>
              <w:rPr>
                <w:b/>
                <w:bCs/>
                <w:lang w:eastAsia="en-US"/>
              </w:rPr>
            </w:pPr>
          </w:p>
        </w:tc>
        <w:tc>
          <w:tcPr>
            <w:tcW w:w="479" w:type="pct"/>
          </w:tcPr>
          <w:p w14:paraId="5F34C85E" w14:textId="2DCE4077" w:rsidR="002E0E08" w:rsidRPr="004B5A8C" w:rsidRDefault="002E0E08" w:rsidP="00AE1FF0">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AE1FF0">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AE1FF0">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AE1FF0">
            <w:pPr>
              <w:spacing w:line="276" w:lineRule="auto"/>
              <w:rPr>
                <w:lang w:eastAsia="en-US"/>
              </w:rPr>
            </w:pPr>
          </w:p>
        </w:tc>
        <w:tc>
          <w:tcPr>
            <w:tcW w:w="891" w:type="pct"/>
            <w:vMerge/>
            <w:vAlign w:val="center"/>
          </w:tcPr>
          <w:p w14:paraId="67561047" w14:textId="77777777" w:rsidR="002E0E08" w:rsidRPr="004B5A8C" w:rsidRDefault="002E0E08" w:rsidP="00AE1FF0">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AE1FF0">
            <w:pPr>
              <w:tabs>
                <w:tab w:val="right" w:pos="851"/>
              </w:tabs>
              <w:spacing w:line="276" w:lineRule="auto"/>
              <w:rPr>
                <w:lang w:eastAsia="en-US"/>
              </w:rPr>
            </w:pPr>
          </w:p>
        </w:tc>
        <w:tc>
          <w:tcPr>
            <w:tcW w:w="1057" w:type="pct"/>
          </w:tcPr>
          <w:p w14:paraId="5C35EB29" w14:textId="77777777" w:rsidR="002E0E08" w:rsidRPr="004B5A8C" w:rsidRDefault="002E0E08" w:rsidP="00AE1FF0">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AE1FF0">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AE1FF0">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AE1FF0">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AE1FF0">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AE1FF0">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AE1FF0">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AE1FF0">
            <w:pPr>
              <w:tabs>
                <w:tab w:val="right" w:pos="851"/>
              </w:tabs>
              <w:spacing w:line="276" w:lineRule="auto"/>
              <w:rPr>
                <w:lang w:eastAsia="en-US"/>
              </w:rPr>
            </w:pPr>
          </w:p>
        </w:tc>
        <w:tc>
          <w:tcPr>
            <w:tcW w:w="1057" w:type="pct"/>
          </w:tcPr>
          <w:p w14:paraId="3CC85D5A" w14:textId="77777777" w:rsidR="002E0E08" w:rsidRPr="004B5A8C" w:rsidRDefault="002E0E08" w:rsidP="00AE1FF0">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AE1FF0">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AE1FF0">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AE1FF0">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AE1FF0">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AE1FF0">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AE1FF0">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708A1" w14:textId="77777777" w:rsidR="009079B1" w:rsidRDefault="009079B1">
      <w:r>
        <w:separator/>
      </w:r>
    </w:p>
  </w:endnote>
  <w:endnote w:type="continuationSeparator" w:id="0">
    <w:p w14:paraId="3FF81554" w14:textId="77777777" w:rsidR="009079B1" w:rsidRDefault="0090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3B5AB520" w:rsidR="00AE1FF0" w:rsidRDefault="00AE1FF0">
    <w:pPr>
      <w:pStyle w:val="ad"/>
      <w:jc w:val="right"/>
    </w:pPr>
    <w:r>
      <w:fldChar w:fldCharType="begin"/>
    </w:r>
    <w:r>
      <w:instrText xml:space="preserve"> PAGE   \* MERGEFORMAT </w:instrText>
    </w:r>
    <w:r>
      <w:fldChar w:fldCharType="separate"/>
    </w:r>
    <w:r w:rsidR="00DA23DC">
      <w:rPr>
        <w:noProof/>
      </w:rPr>
      <w:t>8</w:t>
    </w:r>
    <w:r>
      <w:rPr>
        <w:noProof/>
      </w:rPr>
      <w:fldChar w:fldCharType="end"/>
    </w:r>
  </w:p>
  <w:p w14:paraId="7FBF7859" w14:textId="77777777" w:rsidR="00AE1FF0" w:rsidRDefault="00AE1FF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6A1EC" w14:textId="77777777" w:rsidR="009079B1" w:rsidRDefault="009079B1">
      <w:r>
        <w:separator/>
      </w:r>
    </w:p>
  </w:footnote>
  <w:footnote w:type="continuationSeparator" w:id="0">
    <w:p w14:paraId="28D54875" w14:textId="77777777" w:rsidR="009079B1" w:rsidRDefault="00907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079B1"/>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1FF0"/>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23D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582AA-1F55-462F-AA5E-3FE96042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1</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369</cp:revision>
  <cp:lastPrinted>2022-02-22T13:16:00Z</cp:lastPrinted>
  <dcterms:created xsi:type="dcterms:W3CDTF">2019-11-12T13:37:00Z</dcterms:created>
  <dcterms:modified xsi:type="dcterms:W3CDTF">2024-05-17T13:02:00Z</dcterms:modified>
</cp:coreProperties>
</file>